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26CD5FED" w:rsidR="002A6FCA" w:rsidRPr="00AA35DD" w:rsidRDefault="002A6FCA" w:rsidP="001B5FFD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="001B5FFD"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="00927E56">
        <w:rPr>
          <w:rFonts w:ascii="Calibri Light" w:hAnsi="Calibri Light" w:cs="Calibri Light"/>
          <w:sz w:val="22"/>
          <w:szCs w:val="22"/>
        </w:rPr>
        <w:t xml:space="preserve">z </w:t>
      </w:r>
      <w:r w:rsidR="0061252B">
        <w:rPr>
          <w:rFonts w:ascii="Calibri Light" w:hAnsi="Calibri Light" w:cs="Calibri Light"/>
          <w:sz w:val="22"/>
          <w:szCs w:val="22"/>
        </w:rPr>
        <w:t>1</w:t>
      </w:r>
      <w:r w:rsidR="0061252B">
        <w:rPr>
          <w:rFonts w:ascii="Calibri Light" w:hAnsi="Calibri Light" w:cs="Calibri Light"/>
          <w:sz w:val="22"/>
          <w:szCs w:val="22"/>
        </w:rPr>
        <w:t>1</w:t>
      </w:r>
      <w:r w:rsidR="00927E56">
        <w:rPr>
          <w:rFonts w:ascii="Calibri Light" w:hAnsi="Calibri Light" w:cs="Calibri Light"/>
          <w:sz w:val="22"/>
          <w:szCs w:val="22"/>
        </w:rPr>
        <w:t>.</w:t>
      </w:r>
      <w:r w:rsidR="0061252B">
        <w:rPr>
          <w:rFonts w:ascii="Calibri Light" w:hAnsi="Calibri Light" w:cs="Calibri Light"/>
          <w:sz w:val="22"/>
          <w:szCs w:val="22"/>
        </w:rPr>
        <w:t>0</w:t>
      </w:r>
      <w:r w:rsidR="0061252B">
        <w:rPr>
          <w:rFonts w:ascii="Calibri Light" w:hAnsi="Calibri Light" w:cs="Calibri Light"/>
          <w:sz w:val="22"/>
          <w:szCs w:val="22"/>
        </w:rPr>
        <w:t>3</w:t>
      </w:r>
      <w:r w:rsidR="00927E56">
        <w:rPr>
          <w:rFonts w:ascii="Calibri Light" w:hAnsi="Calibri Light" w:cs="Calibri Light"/>
          <w:sz w:val="22"/>
          <w:szCs w:val="22"/>
        </w:rPr>
        <w:t>.2026 r.</w:t>
      </w:r>
    </w:p>
    <w:p w14:paraId="7A9F818B" w14:textId="77777777" w:rsidR="00DE2D38" w:rsidRPr="00AA35DD" w:rsidRDefault="00DE2D38" w:rsidP="00305344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14:paraId="7B76CC67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5882495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14:paraId="12F04A23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(pieczątka Wykonawcy)</w:t>
      </w:r>
    </w:p>
    <w:p w14:paraId="4B5A5F81" w14:textId="77777777" w:rsidR="00506FA0" w:rsidRPr="00AA35DD" w:rsidRDefault="00506FA0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817D9ED" w14:textId="4E1BCEB4" w:rsidR="001A388C" w:rsidRPr="00AA35DD" w:rsidRDefault="002A6FCA" w:rsidP="00C81C97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14:paraId="0056B179" w14:textId="77777777" w:rsidR="00506FA0" w:rsidRPr="00AA35DD" w:rsidRDefault="00506FA0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EF7760" w:rsidRPr="00EF7760" w14:paraId="761CA77C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C48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 xml:space="preserve">Pełna nazwa: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C10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7523B67C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42380E6E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2460" w14:textId="77777777" w:rsidR="00EF7760" w:rsidRPr="00EF7760" w:rsidRDefault="00EF7760">
            <w:pPr>
              <w:snapToGrid w:val="0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Adres siedziby:</w:t>
            </w:r>
          </w:p>
          <w:p w14:paraId="1E4A591C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3FAB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061C5B51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14:paraId="08E7DDE3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464CECE1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57F1" w14:textId="77777777" w:rsidR="00EF7760" w:rsidRPr="00EF7760" w:rsidRDefault="00EF7760">
            <w:pPr>
              <w:snapToGrid w:val="0"/>
              <w:jc w:val="both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AB6B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3B275BC9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8BF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52A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3A4E3C03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0DDA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Uprawniona osoba reprezentująca: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A3F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42C35499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2DC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9C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EF7760" w:rsidRPr="00EF7760" w14:paraId="6AF7A5EB" w14:textId="77777777" w:rsidTr="00EF776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47D3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EF7760"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61E" w14:textId="77777777" w:rsidR="00EF7760" w:rsidRPr="00EF7760" w:rsidRDefault="00EF7760">
            <w:pPr>
              <w:snapToGrid w:val="0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7422A270" w14:textId="77777777" w:rsidR="0019530B" w:rsidRPr="00AA35DD" w:rsidRDefault="0019530B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1B0633FC" w14:textId="77777777" w:rsidR="00AA35DD" w:rsidRDefault="00AA35DD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388CD84" w14:textId="3E1DDF24" w:rsidR="002A6FCA" w:rsidRPr="00AA35DD" w:rsidRDefault="002A6FCA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14:paraId="13AE87AC" w14:textId="59CA275C" w:rsidR="00C20860" w:rsidRPr="00541038" w:rsidRDefault="00C20860" w:rsidP="00C20860">
      <w:pPr>
        <w:jc w:val="both"/>
        <w:rPr>
          <w:rFonts w:ascii="Calibri Light" w:hAnsi="Calibri Light" w:cs="Calibri Light"/>
          <w:bCs/>
          <w:sz w:val="22"/>
          <w:szCs w:val="22"/>
        </w:rPr>
      </w:pPr>
      <w:r w:rsidRPr="00541038">
        <w:rPr>
          <w:rFonts w:ascii="Calibri Light" w:hAnsi="Calibri Light" w:cs="Calibri Light"/>
          <w:bCs/>
          <w:sz w:val="22"/>
          <w:szCs w:val="22"/>
        </w:rPr>
        <w:t xml:space="preserve">American </w:t>
      </w:r>
      <w:proofErr w:type="spellStart"/>
      <w:r w:rsidRPr="00541038">
        <w:rPr>
          <w:rFonts w:ascii="Calibri Light" w:hAnsi="Calibri Light" w:cs="Calibri Light"/>
          <w:bCs/>
          <w:sz w:val="22"/>
          <w:szCs w:val="22"/>
        </w:rPr>
        <w:t>Heart</w:t>
      </w:r>
      <w:proofErr w:type="spellEnd"/>
      <w:r w:rsidRPr="00541038">
        <w:rPr>
          <w:rFonts w:ascii="Calibri Light" w:hAnsi="Calibri Light" w:cs="Calibri Light"/>
          <w:bCs/>
          <w:sz w:val="22"/>
          <w:szCs w:val="22"/>
        </w:rPr>
        <w:t xml:space="preserve"> of Poland Spółka Akcyjna, </w:t>
      </w:r>
      <w:bookmarkStart w:id="0" w:name="_Hlk207303611"/>
      <w:r w:rsidRPr="00541038">
        <w:rPr>
          <w:rFonts w:ascii="Calibri Light" w:hAnsi="Calibri Light" w:cs="Calibri Light"/>
          <w:bCs/>
          <w:sz w:val="22"/>
          <w:szCs w:val="22"/>
        </w:rPr>
        <w:t>ul. Sanatoryjna 1, 43-450 Ustroń</w:t>
      </w:r>
    </w:p>
    <w:bookmarkEnd w:id="0"/>
    <w:p w14:paraId="1443C23B" w14:textId="77777777" w:rsidR="00826A29" w:rsidRDefault="00826A29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946091" w14:textId="3FB9764E" w:rsidR="00F40CF1" w:rsidRPr="00AE4C72" w:rsidRDefault="00EF7760" w:rsidP="2406FBAB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</w:rPr>
      </w:pPr>
      <w:r w:rsidRPr="00927E56">
        <w:rPr>
          <w:rFonts w:ascii="Calibri Light" w:hAnsi="Calibri Light" w:cs="Calibri Light"/>
          <w:sz w:val="22"/>
          <w:szCs w:val="22"/>
        </w:rPr>
        <w:t xml:space="preserve">W odpowiedzi na Zapytanie ofertowe z dnia </w:t>
      </w:r>
      <w:r w:rsidR="0061252B" w:rsidRPr="00927E56">
        <w:rPr>
          <w:rFonts w:ascii="Calibri Light" w:hAnsi="Calibri Light" w:cs="Calibri Light"/>
          <w:sz w:val="22"/>
          <w:szCs w:val="22"/>
        </w:rPr>
        <w:t>1</w:t>
      </w:r>
      <w:r w:rsidR="0061252B">
        <w:rPr>
          <w:rFonts w:ascii="Calibri Light" w:hAnsi="Calibri Light" w:cs="Calibri Light"/>
          <w:sz w:val="22"/>
          <w:szCs w:val="22"/>
        </w:rPr>
        <w:t>1</w:t>
      </w:r>
      <w:r w:rsidR="005B6F18" w:rsidRPr="00927E56">
        <w:rPr>
          <w:rFonts w:ascii="Calibri Light" w:hAnsi="Calibri Light" w:cs="Calibri Light"/>
          <w:sz w:val="22"/>
          <w:szCs w:val="22"/>
        </w:rPr>
        <w:t>.</w:t>
      </w:r>
      <w:r w:rsidR="0061252B" w:rsidRPr="00927E56">
        <w:rPr>
          <w:rFonts w:ascii="Calibri Light" w:hAnsi="Calibri Light" w:cs="Calibri Light"/>
          <w:sz w:val="22"/>
          <w:szCs w:val="22"/>
        </w:rPr>
        <w:t>0</w:t>
      </w:r>
      <w:r w:rsidR="0061252B">
        <w:rPr>
          <w:rFonts w:ascii="Calibri Light" w:hAnsi="Calibri Light" w:cs="Calibri Light"/>
          <w:sz w:val="22"/>
          <w:szCs w:val="22"/>
        </w:rPr>
        <w:t>3</w:t>
      </w:r>
      <w:r w:rsidR="005B6F18" w:rsidRPr="00927E56">
        <w:rPr>
          <w:rFonts w:ascii="Calibri Light" w:hAnsi="Calibri Light" w:cs="Calibri Light"/>
          <w:sz w:val="22"/>
          <w:szCs w:val="22"/>
        </w:rPr>
        <w:t xml:space="preserve">.2026 r.  </w:t>
      </w:r>
      <w:r w:rsidR="6CE8E3FB" w:rsidRPr="00927E56">
        <w:rPr>
          <w:rFonts w:ascii="Calibri Light" w:hAnsi="Calibri Light" w:cs="Calibri Light"/>
          <w:sz w:val="22"/>
          <w:szCs w:val="22"/>
        </w:rPr>
        <w:t>dot.</w:t>
      </w:r>
      <w:r w:rsidR="6CE8E3FB" w:rsidRPr="00927E5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694F68" w:rsidRPr="00927E56">
        <w:rPr>
          <w:rFonts w:ascii="Calibri Light" w:hAnsi="Calibri Light" w:cs="Calibri Light"/>
          <w:b/>
          <w:bCs/>
          <w:sz w:val="22"/>
          <w:szCs w:val="22"/>
        </w:rPr>
        <w:t xml:space="preserve">Dostawy </w:t>
      </w:r>
      <w:r w:rsidR="009709C0" w:rsidRPr="00927E56">
        <w:rPr>
          <w:rFonts w:ascii="Calibri Light" w:hAnsi="Calibri Light" w:cs="Calibri Light"/>
          <w:b/>
          <w:bCs/>
          <w:sz w:val="22"/>
          <w:szCs w:val="22"/>
        </w:rPr>
        <w:t>środków ochrony osobistej</w:t>
      </w:r>
      <w:r w:rsidR="006767F9" w:rsidRPr="00927E5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6767F9">
        <w:rPr>
          <w:rFonts w:ascii="Calibri Light" w:hAnsi="Calibri Light" w:cs="Calibri Light"/>
          <w:b/>
          <w:bCs/>
          <w:sz w:val="22"/>
          <w:szCs w:val="22"/>
        </w:rPr>
        <w:t xml:space="preserve">oraz </w:t>
      </w:r>
      <w:r w:rsidR="009709C0" w:rsidRPr="009709C0">
        <w:rPr>
          <w:rFonts w:ascii="Calibri Light" w:hAnsi="Calibri Light" w:cs="Calibri Light"/>
          <w:b/>
          <w:bCs/>
          <w:sz w:val="22"/>
          <w:szCs w:val="22"/>
        </w:rPr>
        <w:t>strzykawek</w:t>
      </w:r>
      <w:r w:rsidR="00691350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6767F9">
        <w:rPr>
          <w:rFonts w:ascii="Calibri Light" w:hAnsi="Calibri Light" w:cs="Calibri Light"/>
          <w:b/>
          <w:bCs/>
          <w:sz w:val="22"/>
          <w:szCs w:val="22"/>
        </w:rPr>
        <w:t xml:space="preserve">i filtrów </w:t>
      </w:r>
      <w:proofErr w:type="spellStart"/>
      <w:r w:rsidR="006767F9">
        <w:rPr>
          <w:rFonts w:ascii="Calibri Light" w:hAnsi="Calibri Light" w:cs="Calibri Light"/>
          <w:b/>
          <w:bCs/>
          <w:sz w:val="22"/>
          <w:szCs w:val="22"/>
        </w:rPr>
        <w:t>strzykawkowych</w:t>
      </w:r>
      <w:proofErr w:type="spellEnd"/>
      <w:r w:rsidR="00C20860" w:rsidRPr="00C20860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6CE8E3FB" w:rsidRPr="6CE8E3FB">
        <w:rPr>
          <w:rFonts w:ascii="Calibri Light" w:hAnsi="Calibri Light" w:cs="Calibri Light"/>
          <w:b/>
          <w:bCs/>
          <w:sz w:val="22"/>
          <w:szCs w:val="22"/>
        </w:rPr>
        <w:t xml:space="preserve">- </w:t>
      </w:r>
      <w:r w:rsidR="6CE8E3FB" w:rsidRPr="6CE8E3FB">
        <w:rPr>
          <w:rFonts w:ascii="Calibri Light" w:hAnsi="Calibri Light" w:cs="Calibri Light"/>
          <w:sz w:val="22"/>
          <w:szCs w:val="22"/>
        </w:rPr>
        <w:t>oferujemy realizację wykonania przedmiotu zamówienia określonego w niniejszym zapytaniu ofertowym na warunkach i zasadach w nim określonych po cenie i w terminie odpowiednio:</w:t>
      </w:r>
    </w:p>
    <w:p w14:paraId="275E1780" w14:textId="77777777" w:rsidR="00AE4C72" w:rsidRDefault="00AE4C72" w:rsidP="00AE4C72">
      <w:pPr>
        <w:pStyle w:val="Akapitzlist"/>
        <w:widowControl/>
        <w:suppressAutoHyphens w:val="0"/>
        <w:autoSpaceDE w:val="0"/>
        <w:contextualSpacing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245"/>
        <w:gridCol w:w="2686"/>
      </w:tblGrid>
      <w:tr w:rsidR="00AE4C72" w:rsidRPr="00626A38" w14:paraId="5CF0F6C3" w14:textId="77777777" w:rsidTr="00541038">
        <w:tc>
          <w:tcPr>
            <w:tcW w:w="1134" w:type="dxa"/>
            <w:vAlign w:val="center"/>
          </w:tcPr>
          <w:p w14:paraId="2F82E6B0" w14:textId="77777777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6A38">
              <w:rPr>
                <w:rFonts w:ascii="Calibri" w:hAnsi="Calibri" w:cs="Calibri"/>
                <w:sz w:val="22"/>
                <w:szCs w:val="22"/>
              </w:rPr>
              <w:t>Nr części</w:t>
            </w:r>
          </w:p>
        </w:tc>
        <w:tc>
          <w:tcPr>
            <w:tcW w:w="5245" w:type="dxa"/>
            <w:vAlign w:val="center"/>
          </w:tcPr>
          <w:p w14:paraId="4BD8AEC0" w14:textId="77777777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6A38">
              <w:rPr>
                <w:rFonts w:ascii="Calibri" w:hAnsi="Calibri" w:cs="Calibri"/>
                <w:sz w:val="22"/>
                <w:szCs w:val="22"/>
              </w:rPr>
              <w:t>Nazwa części</w:t>
            </w:r>
          </w:p>
        </w:tc>
        <w:tc>
          <w:tcPr>
            <w:tcW w:w="2686" w:type="dxa"/>
          </w:tcPr>
          <w:p w14:paraId="52B4DA29" w14:textId="77777777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6A38">
              <w:rPr>
                <w:rFonts w:ascii="Calibri" w:hAnsi="Calibri" w:cs="Calibri"/>
                <w:sz w:val="22"/>
                <w:szCs w:val="22"/>
              </w:rPr>
              <w:t>Wybór części do zgłoszenia</w:t>
            </w:r>
          </w:p>
          <w:p w14:paraId="7F222BA3" w14:textId="77777777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6A38">
              <w:rPr>
                <w:rFonts w:ascii="Calibri" w:hAnsi="Calibri" w:cs="Calibri"/>
                <w:sz w:val="22"/>
                <w:szCs w:val="22"/>
              </w:rPr>
              <w:t>(zaznaczyć symbolem „X”)</w:t>
            </w:r>
          </w:p>
        </w:tc>
      </w:tr>
      <w:tr w:rsidR="00AE4C72" w:rsidRPr="00626A38" w14:paraId="1F90CA11" w14:textId="77777777" w:rsidTr="00BE77F7">
        <w:trPr>
          <w:trHeight w:val="698"/>
        </w:trPr>
        <w:tc>
          <w:tcPr>
            <w:tcW w:w="1134" w:type="dxa"/>
            <w:vAlign w:val="center"/>
          </w:tcPr>
          <w:p w14:paraId="5B2D2ED7" w14:textId="46BD0C5C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26A38">
              <w:rPr>
                <w:rFonts w:ascii="Calibri" w:hAnsi="Calibri" w:cs="Calibri"/>
                <w:sz w:val="22"/>
                <w:szCs w:val="22"/>
              </w:rPr>
              <w:t>Część I</w:t>
            </w:r>
          </w:p>
        </w:tc>
        <w:tc>
          <w:tcPr>
            <w:tcW w:w="5245" w:type="dxa"/>
            <w:vAlign w:val="center"/>
          </w:tcPr>
          <w:p w14:paraId="6F6AC7DE" w14:textId="04E6E91B" w:rsidR="00AE4C72" w:rsidRPr="000A10E6" w:rsidRDefault="009709C0" w:rsidP="00541038">
            <w:pPr>
              <w:autoSpaceDE w:val="0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09C0">
              <w:rPr>
                <w:rFonts w:ascii="Calibri" w:hAnsi="Calibri" w:cs="Calibri"/>
                <w:b/>
                <w:sz w:val="20"/>
                <w:szCs w:val="20"/>
              </w:rPr>
              <w:t xml:space="preserve">Dostawa jednorazowych strzykawek i </w:t>
            </w:r>
            <w:r w:rsidR="006767F9">
              <w:rPr>
                <w:rFonts w:ascii="Calibri" w:hAnsi="Calibri" w:cs="Calibri"/>
                <w:b/>
                <w:sz w:val="20"/>
                <w:szCs w:val="20"/>
              </w:rPr>
              <w:t xml:space="preserve">sterylnych </w:t>
            </w:r>
            <w:r w:rsidRPr="009709C0">
              <w:rPr>
                <w:rFonts w:ascii="Calibri" w:hAnsi="Calibri" w:cs="Calibri"/>
                <w:b/>
                <w:sz w:val="20"/>
                <w:szCs w:val="20"/>
              </w:rPr>
              <w:t xml:space="preserve">filtrów </w:t>
            </w:r>
            <w:proofErr w:type="spellStart"/>
            <w:r w:rsidRPr="009709C0">
              <w:rPr>
                <w:rFonts w:ascii="Calibri" w:hAnsi="Calibri" w:cs="Calibri"/>
                <w:b/>
                <w:sz w:val="20"/>
                <w:szCs w:val="20"/>
              </w:rPr>
              <w:t>strzykawkowych</w:t>
            </w:r>
            <w:proofErr w:type="spellEnd"/>
            <w:r w:rsidRPr="009709C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</w:tcPr>
          <w:p w14:paraId="6E8280B6" w14:textId="77777777" w:rsidR="00AE4C72" w:rsidRPr="00626A38" w:rsidRDefault="00AE4C72" w:rsidP="006B7178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5ACE" w:rsidRPr="00626A38" w14:paraId="5BD29C40" w14:textId="77777777" w:rsidTr="00541038">
        <w:trPr>
          <w:trHeight w:val="766"/>
        </w:trPr>
        <w:tc>
          <w:tcPr>
            <w:tcW w:w="1134" w:type="dxa"/>
            <w:vAlign w:val="center"/>
          </w:tcPr>
          <w:p w14:paraId="741CE57E" w14:textId="5D8FF512" w:rsidR="00895ACE" w:rsidRDefault="00895ACE" w:rsidP="00D10883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Część </w:t>
            </w:r>
            <w:r w:rsidR="006767F9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5245" w:type="dxa"/>
            <w:vAlign w:val="center"/>
          </w:tcPr>
          <w:p w14:paraId="139CFC20" w14:textId="175BC6B0" w:rsidR="00895ACE" w:rsidRPr="009709C0" w:rsidRDefault="005019D8" w:rsidP="0054103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019D8">
              <w:rPr>
                <w:rFonts w:ascii="Calibri" w:hAnsi="Calibri" w:cs="Calibri"/>
                <w:b/>
                <w:sz w:val="20"/>
                <w:szCs w:val="20"/>
              </w:rPr>
              <w:t>Dostawa jednorazowych środków ochrony osobistej: fartuchy chirurgiczne, czepki, maseczki przeznaczone do pracy w laboratorium</w:t>
            </w:r>
          </w:p>
        </w:tc>
        <w:tc>
          <w:tcPr>
            <w:tcW w:w="2686" w:type="dxa"/>
          </w:tcPr>
          <w:p w14:paraId="08811A17" w14:textId="77777777" w:rsidR="00895ACE" w:rsidRPr="0059610E" w:rsidRDefault="00895ACE" w:rsidP="00D10883">
            <w:pPr>
              <w:autoSpaceDE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BD25BDC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01AFAB1" w14:textId="63462C23" w:rsidR="00D973FA" w:rsidRDefault="007164B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CZĘŚĆ</w:t>
      </w:r>
      <w:r w:rsidR="00D973FA">
        <w:rPr>
          <w:rFonts w:ascii="Calibri Light" w:hAnsi="Calibri Light" w:cs="Calibri Light"/>
          <w:b/>
          <w:bCs/>
          <w:sz w:val="22"/>
          <w:szCs w:val="22"/>
        </w:rPr>
        <w:t xml:space="preserve"> I:</w:t>
      </w:r>
    </w:p>
    <w:p w14:paraId="260FFDD7" w14:textId="77777777" w:rsidR="00D973FA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E89FB05" w14:textId="2E2C414D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655B64">
        <w:rPr>
          <w:rFonts w:ascii="Calibri Light" w:hAnsi="Calibri Light" w:cs="Calibri Light"/>
          <w:b/>
          <w:bCs/>
          <w:sz w:val="22"/>
          <w:szCs w:val="22"/>
        </w:rPr>
        <w:t>części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wynosi: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</w:t>
      </w:r>
      <w:r w:rsidRPr="00AA35DD">
        <w:rPr>
          <w:rFonts w:ascii="Calibri Light" w:hAnsi="Calibri Light" w:cs="Calibri Light"/>
          <w:sz w:val="22"/>
          <w:szCs w:val="22"/>
        </w:rPr>
        <w:t>.......................zł),</w:t>
      </w:r>
    </w:p>
    <w:p w14:paraId="1E6FD5D8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36B8FF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07DED8A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4A0E8A9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2AE6C8CD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72B2181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35523BD6" w14:textId="23B18195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655B64">
        <w:rPr>
          <w:rFonts w:ascii="Calibri Light" w:hAnsi="Calibri Light" w:cs="Calibri Light"/>
          <w:b/>
          <w:bCs/>
          <w:sz w:val="22"/>
          <w:szCs w:val="22"/>
        </w:rPr>
        <w:t>części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</w:t>
      </w:r>
      <w:r w:rsidRPr="00AA35DD">
        <w:rPr>
          <w:rFonts w:ascii="Calibri Light" w:hAnsi="Calibri Light" w:cs="Calibri Light"/>
          <w:sz w:val="22"/>
          <w:szCs w:val="22"/>
        </w:rPr>
        <w:t>............... zł,</w:t>
      </w:r>
    </w:p>
    <w:p w14:paraId="2ECE5DBB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DEE925F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2AA604C" w14:textId="407CFF4D" w:rsidR="0006475E" w:rsidRP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  <w:r w:rsidRPr="0006475E">
        <w:rPr>
          <w:rFonts w:ascii="Calibri Light" w:hAnsi="Calibri Light" w:cs="Calibri Light"/>
          <w:b/>
          <w:bCs/>
          <w:sz w:val="22"/>
          <w:szCs w:val="22"/>
        </w:rPr>
        <w:t>Termin realizacji dostaw Części I wynosi:</w:t>
      </w:r>
      <w:r w:rsidRPr="0006475E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………………………………………………………………. dni.</w:t>
      </w:r>
    </w:p>
    <w:p w14:paraId="3D3D3666" w14:textId="77777777" w:rsidR="0006475E" w:rsidRP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68AD6A1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758AD9D" w14:textId="0B57C7DF" w:rsidR="00D973FA" w:rsidRDefault="007164B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CZĘŚĆ</w:t>
      </w:r>
      <w:r w:rsidR="00D973FA">
        <w:rPr>
          <w:rFonts w:ascii="Calibri Light" w:hAnsi="Calibri Light" w:cs="Calibri Light"/>
          <w:b/>
          <w:bCs/>
          <w:sz w:val="22"/>
          <w:szCs w:val="22"/>
        </w:rPr>
        <w:t xml:space="preserve"> II:</w:t>
      </w:r>
    </w:p>
    <w:p w14:paraId="600932AE" w14:textId="77777777" w:rsidR="00D973FA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5BEA2476" w14:textId="67DB3484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netto</w:t>
      </w:r>
      <w:r w:rsidR="006A098D"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6A098D"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655B64">
        <w:rPr>
          <w:rFonts w:ascii="Calibri Light" w:hAnsi="Calibri Light" w:cs="Calibri Light"/>
          <w:b/>
          <w:bCs/>
          <w:sz w:val="22"/>
          <w:szCs w:val="22"/>
        </w:rPr>
        <w:t>części</w:t>
      </w:r>
      <w:r w:rsidR="006A098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>II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..........................................................zł),</w:t>
      </w:r>
    </w:p>
    <w:p w14:paraId="4085A83F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..................................................................zł)</w:t>
      </w:r>
    </w:p>
    <w:p w14:paraId="62944982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DD4EB2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1C4DF25D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7557A07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DB2F3E8" w14:textId="77777777" w:rsidR="00D973FA" w:rsidRPr="00AA35DD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543D1A4" w14:textId="26850A0A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brutto </w:t>
      </w:r>
      <w:r w:rsidR="006A098D"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655B64">
        <w:rPr>
          <w:rFonts w:ascii="Calibri Light" w:hAnsi="Calibri Light" w:cs="Calibri Light"/>
          <w:b/>
          <w:bCs/>
          <w:sz w:val="22"/>
          <w:szCs w:val="22"/>
        </w:rPr>
        <w:t>części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II</w:t>
      </w:r>
      <w:r w:rsidR="00AE230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>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 zł,</w:t>
      </w:r>
    </w:p>
    <w:p w14:paraId="65CE498E" w14:textId="26D413EB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............................................................................................zł)</w:t>
      </w:r>
    </w:p>
    <w:p w14:paraId="08816B91" w14:textId="77777777" w:rsidR="006A098D" w:rsidRDefault="006A098D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7328A60" w14:textId="65747A19" w:rsidR="0006475E" w:rsidRP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  <w:r w:rsidRPr="0006475E">
        <w:rPr>
          <w:rFonts w:ascii="Calibri Light" w:hAnsi="Calibri Light" w:cs="Calibri Light"/>
          <w:b/>
          <w:bCs/>
          <w:sz w:val="22"/>
          <w:szCs w:val="22"/>
        </w:rPr>
        <w:t>Termin realizacji dostaw Części I</w:t>
      </w:r>
      <w:r w:rsidR="00073CC4">
        <w:rPr>
          <w:rFonts w:ascii="Calibri Light" w:hAnsi="Calibri Light" w:cs="Calibri Light"/>
          <w:b/>
          <w:bCs/>
          <w:sz w:val="22"/>
          <w:szCs w:val="22"/>
        </w:rPr>
        <w:t>I</w:t>
      </w:r>
      <w:r w:rsidRPr="0006475E">
        <w:rPr>
          <w:rFonts w:ascii="Calibri Light" w:hAnsi="Calibri Light" w:cs="Calibri Light"/>
          <w:b/>
          <w:bCs/>
          <w:sz w:val="22"/>
          <w:szCs w:val="22"/>
        </w:rPr>
        <w:t xml:space="preserve"> wynosi:</w:t>
      </w:r>
      <w:r w:rsidRPr="0006475E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………………………………………………………………. dni.</w:t>
      </w:r>
    </w:p>
    <w:p w14:paraId="08F34910" w14:textId="77777777" w:rsidR="0006475E" w:rsidRDefault="0006475E" w:rsidP="0006475E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5333C07" w14:textId="77777777" w:rsidR="00927E56" w:rsidRPr="0006475E" w:rsidRDefault="00927E56" w:rsidP="0006475E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AFA9DF5" w14:textId="77777777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3B8AA1DC" w14:textId="3467F7B0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Oświadczamy, że uważamy się za związanych niniejszą ofertą przez czas wskazany w zapytaniu ofertowym</w:t>
      </w:r>
      <w:r w:rsidR="00EF7760" w:rsidRPr="00EF7760">
        <w:rPr>
          <w:rFonts w:ascii="Calibri Light" w:hAnsi="Calibri Light" w:cs="Calibri Light"/>
          <w:sz w:val="22"/>
          <w:szCs w:val="22"/>
        </w:rPr>
        <w:t xml:space="preserve"> (</w:t>
      </w:r>
      <w:r w:rsidR="00EF7760" w:rsidRPr="00EF7760">
        <w:rPr>
          <w:rFonts w:ascii="Calibri Light" w:hAnsi="Calibri Light" w:cs="Calibri Light"/>
          <w:b/>
          <w:bCs/>
          <w:sz w:val="22"/>
          <w:szCs w:val="22"/>
        </w:rPr>
        <w:t>60</w:t>
      </w:r>
      <w:r w:rsidR="00EF7760" w:rsidRPr="00EF7760">
        <w:rPr>
          <w:rFonts w:ascii="Calibri Light" w:hAnsi="Calibri Light" w:cs="Calibri Light"/>
          <w:sz w:val="22"/>
          <w:szCs w:val="22"/>
        </w:rPr>
        <w:t xml:space="preserve"> dni od ostatecznego terminu składania ofert).</w:t>
      </w:r>
    </w:p>
    <w:p w14:paraId="5070574D" w14:textId="68680D51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Oświadczamy, że w cenie naszej oferty zostały uwzględnione wszystkie koszty oraz uwzględnione wszystkie uwarunkowania oraz czynniki związane z</w:t>
      </w:r>
      <w:r w:rsidR="00DE2D38" w:rsidRPr="00EF7760">
        <w:rPr>
          <w:rFonts w:ascii="Calibri Light" w:hAnsi="Calibri Light" w:cs="Calibri Light"/>
          <w:sz w:val="22"/>
          <w:szCs w:val="22"/>
        </w:rPr>
        <w:t> </w:t>
      </w:r>
      <w:r w:rsidRPr="00EF7760">
        <w:rPr>
          <w:rFonts w:ascii="Calibri Light" w:hAnsi="Calibri Light" w:cs="Calibri Light"/>
          <w:sz w:val="22"/>
          <w:szCs w:val="22"/>
        </w:rPr>
        <w:t>realizacją zamówienia.</w:t>
      </w:r>
    </w:p>
    <w:p w14:paraId="00D211C6" w14:textId="54066C1A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="00CF30A7" w:rsidRPr="00EF7760">
        <w:rPr>
          <w:rFonts w:ascii="Calibri Light" w:hAnsi="Calibri Light" w:cs="Calibri Light"/>
          <w:sz w:val="22"/>
          <w:szCs w:val="22"/>
        </w:rPr>
        <w:t>ślone przez Zamawiającego, a</w:t>
      </w:r>
      <w:r w:rsidR="00DE2D38" w:rsidRPr="00EF7760">
        <w:rPr>
          <w:rFonts w:ascii="Calibri Light" w:hAnsi="Calibri Light" w:cs="Calibri Light"/>
          <w:sz w:val="22"/>
          <w:szCs w:val="22"/>
        </w:rPr>
        <w:t> </w:t>
      </w:r>
      <w:r w:rsidR="00CF30A7" w:rsidRPr="00EF7760">
        <w:rPr>
          <w:rFonts w:ascii="Calibri Light" w:hAnsi="Calibri Light" w:cs="Calibri Light"/>
          <w:sz w:val="22"/>
          <w:szCs w:val="22"/>
        </w:rPr>
        <w:t>na</w:t>
      </w:r>
      <w:r w:rsidR="00E75E6D" w:rsidRPr="00EF7760">
        <w:rPr>
          <w:rFonts w:ascii="Calibri Light" w:hAnsi="Calibri Light" w:cs="Calibri Light"/>
          <w:sz w:val="22"/>
          <w:szCs w:val="22"/>
        </w:rPr>
        <w:t xml:space="preserve"> </w:t>
      </w:r>
      <w:r w:rsidRPr="00EF7760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</w:t>
      </w:r>
      <w:r w:rsidR="00386210" w:rsidRPr="00EF7760">
        <w:rPr>
          <w:rFonts w:ascii="Calibri Light" w:hAnsi="Calibri Light" w:cs="Calibri Light"/>
          <w:sz w:val="22"/>
          <w:szCs w:val="22"/>
        </w:rPr>
        <w:t xml:space="preserve"> (jeśli dotyczy)</w:t>
      </w:r>
      <w:r w:rsidRPr="00EF7760">
        <w:rPr>
          <w:rFonts w:ascii="Calibri Light" w:hAnsi="Calibri Light" w:cs="Calibri Light"/>
          <w:sz w:val="22"/>
          <w:szCs w:val="22"/>
        </w:rPr>
        <w:t>.</w:t>
      </w:r>
    </w:p>
    <w:p w14:paraId="16008285" w14:textId="77777777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Zamawiającego.</w:t>
      </w:r>
    </w:p>
    <w:p w14:paraId="2C9BD487" w14:textId="5B475A47" w:rsidR="002A6FCA" w:rsidRPr="00EF7760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Oświadczamy, że zaoferowan</w:t>
      </w:r>
      <w:r w:rsidR="003367C2">
        <w:rPr>
          <w:rFonts w:ascii="Calibri Light" w:hAnsi="Calibri Light" w:cs="Calibri Light"/>
          <w:sz w:val="22"/>
          <w:szCs w:val="22"/>
        </w:rPr>
        <w:t>e</w:t>
      </w:r>
      <w:r w:rsidRPr="00EF7760">
        <w:rPr>
          <w:rFonts w:ascii="Calibri Light" w:hAnsi="Calibri Light" w:cs="Calibri Light"/>
          <w:sz w:val="22"/>
          <w:szCs w:val="22"/>
        </w:rPr>
        <w:t xml:space="preserve"> przez nas </w:t>
      </w:r>
      <w:r w:rsidR="003367C2">
        <w:rPr>
          <w:rFonts w:ascii="Calibri Light" w:hAnsi="Calibri Light" w:cs="Calibri Light"/>
          <w:sz w:val="22"/>
          <w:szCs w:val="22"/>
        </w:rPr>
        <w:t>produkty</w:t>
      </w:r>
      <w:r w:rsidRPr="00EF7760">
        <w:rPr>
          <w:rFonts w:ascii="Calibri Light" w:hAnsi="Calibri Light" w:cs="Calibri Light"/>
          <w:sz w:val="22"/>
          <w:szCs w:val="22"/>
        </w:rPr>
        <w:t xml:space="preserve"> spełnia</w:t>
      </w:r>
      <w:r w:rsidR="003367C2">
        <w:rPr>
          <w:rFonts w:ascii="Calibri Light" w:hAnsi="Calibri Light" w:cs="Calibri Light"/>
          <w:sz w:val="22"/>
          <w:szCs w:val="22"/>
        </w:rPr>
        <w:t>ją</w:t>
      </w:r>
      <w:r w:rsidRPr="00EF7760">
        <w:rPr>
          <w:rFonts w:ascii="Calibri Light" w:hAnsi="Calibri Light" w:cs="Calibri Light"/>
          <w:sz w:val="22"/>
          <w:szCs w:val="22"/>
        </w:rPr>
        <w:t xml:space="preserve"> wszystkie wymagania </w:t>
      </w:r>
      <w:r w:rsidR="00DF36BE" w:rsidRPr="00EF7760">
        <w:rPr>
          <w:rFonts w:ascii="Calibri Light" w:hAnsi="Calibri Light" w:cs="Calibri Light"/>
          <w:sz w:val="22"/>
          <w:szCs w:val="22"/>
        </w:rPr>
        <w:t>Z</w:t>
      </w:r>
      <w:r w:rsidRPr="00EF7760">
        <w:rPr>
          <w:rFonts w:ascii="Calibri Light" w:hAnsi="Calibri Light" w:cs="Calibri Light"/>
          <w:sz w:val="22"/>
          <w:szCs w:val="22"/>
        </w:rPr>
        <w:t>amawiającego.</w:t>
      </w:r>
    </w:p>
    <w:p w14:paraId="71350476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14:paraId="19F91B04" w14:textId="77777777" w:rsidR="002A6FCA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samodzielnie, bez zlecania całości lub części prac podmiotom trzecim, zgodnie z zakresem określonym w zapytaniu ofertowym.</w:t>
      </w:r>
    </w:p>
    <w:p w14:paraId="7FBE41D8" w14:textId="77777777" w:rsidR="00EF7760" w:rsidRPr="00EF7760" w:rsidRDefault="00EF7760" w:rsidP="00EF7760">
      <w:pPr>
        <w:numPr>
          <w:ilvl w:val="0"/>
          <w:numId w:val="15"/>
        </w:numPr>
        <w:rPr>
          <w:rFonts w:ascii="Calibri Light" w:hAnsi="Calibri Light" w:cs="Calibri Light"/>
          <w:sz w:val="22"/>
          <w:szCs w:val="22"/>
        </w:rPr>
      </w:pPr>
      <w:r w:rsidRPr="00EF7760">
        <w:rPr>
          <w:rFonts w:ascii="Calibri Light" w:hAnsi="Calibri Light" w:cs="Calibri Light"/>
          <w:sz w:val="22"/>
          <w:szCs w:val="22"/>
        </w:rPr>
        <w:t>Wszystkie informacje zamieszczone w ofercie są zgodne ze stanem faktycznym i prawnym (art. 233 KK).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2"/>
        <w:gridCol w:w="4538"/>
      </w:tblGrid>
      <w:tr w:rsidR="004D235C" w:rsidRPr="00AA35DD" w14:paraId="0CAAC94D" w14:textId="77777777" w:rsidTr="00541038">
        <w:tc>
          <w:tcPr>
            <w:tcW w:w="4532" w:type="dxa"/>
          </w:tcPr>
          <w:p w14:paraId="5F7B4FC4" w14:textId="77777777" w:rsidR="00AA3DA9" w:rsidRDefault="00AA3DA9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0A7DEBA" w14:textId="0DADCC17" w:rsidR="004D235C" w:rsidRPr="00AA3DA9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>(miejscowość i data)</w:t>
            </w:r>
          </w:p>
        </w:tc>
        <w:tc>
          <w:tcPr>
            <w:tcW w:w="4538" w:type="dxa"/>
          </w:tcPr>
          <w:p w14:paraId="031859F2" w14:textId="77777777" w:rsidR="004D235C" w:rsidRPr="00AA3DA9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>podpis osoby/osób uprawnionych</w:t>
            </w:r>
          </w:p>
          <w:p w14:paraId="583F3A42" w14:textId="3502A9E3" w:rsidR="004D235C" w:rsidRPr="00AA3DA9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A3DA9">
              <w:rPr>
                <w:rFonts w:ascii="Calibri Light" w:hAnsi="Calibri Light" w:cs="Calibri Light"/>
                <w:sz w:val="18"/>
                <w:szCs w:val="18"/>
              </w:rPr>
              <w:t>do reprezentowania Wykonawc</w:t>
            </w:r>
            <w:r w:rsidR="00AA3DA9">
              <w:rPr>
                <w:rFonts w:ascii="Calibri Light" w:hAnsi="Calibri Light" w:cs="Calibri Light"/>
                <w:sz w:val="18"/>
                <w:szCs w:val="18"/>
              </w:rPr>
              <w:t>y</w:t>
            </w:r>
          </w:p>
        </w:tc>
      </w:tr>
    </w:tbl>
    <w:p w14:paraId="0EF958DB" w14:textId="77777777" w:rsidR="002A6FCA" w:rsidRPr="00AA35DD" w:rsidRDefault="002A6FCA" w:rsidP="00541038">
      <w:pPr>
        <w:autoSpaceDE w:val="0"/>
        <w:rPr>
          <w:rFonts w:ascii="Calibri Light" w:hAnsi="Calibri Light" w:cs="Calibri Light"/>
          <w:sz w:val="22"/>
          <w:szCs w:val="22"/>
        </w:rPr>
      </w:pPr>
    </w:p>
    <w:sectPr w:rsidR="002A6FCA" w:rsidRPr="00AA35DD" w:rsidSect="00C81C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3A1A" w14:textId="77777777" w:rsidR="0084310E" w:rsidRDefault="0084310E">
      <w:r>
        <w:separator/>
      </w:r>
    </w:p>
  </w:endnote>
  <w:endnote w:type="continuationSeparator" w:id="0">
    <w:p w14:paraId="17E965D0" w14:textId="77777777" w:rsidR="0084310E" w:rsidRDefault="0084310E">
      <w:r>
        <w:continuationSeparator/>
      </w:r>
    </w:p>
  </w:endnote>
  <w:endnote w:type="continuationNotice" w:id="1">
    <w:p w14:paraId="6ECCB716" w14:textId="77777777" w:rsidR="0084310E" w:rsidRDefault="008431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6EA55" w14:textId="77777777" w:rsidR="007F051E" w:rsidRDefault="007F05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FD87" w14:textId="77777777" w:rsidR="00AA3DA9" w:rsidRPr="00AA3DA9" w:rsidRDefault="00AA3DA9">
    <w:pPr>
      <w:pStyle w:val="Stopka"/>
      <w:jc w:val="right"/>
      <w:rPr>
        <w:sz w:val="18"/>
        <w:szCs w:val="18"/>
      </w:rPr>
    </w:pPr>
    <w:r w:rsidRPr="00AA3DA9">
      <w:rPr>
        <w:sz w:val="18"/>
        <w:szCs w:val="18"/>
      </w:rPr>
      <w:fldChar w:fldCharType="begin"/>
    </w:r>
    <w:r w:rsidRPr="00AA3DA9">
      <w:rPr>
        <w:sz w:val="18"/>
        <w:szCs w:val="18"/>
      </w:rPr>
      <w:instrText>PAGE   \* MERGEFORMAT</w:instrText>
    </w:r>
    <w:r w:rsidRPr="00AA3DA9">
      <w:rPr>
        <w:sz w:val="18"/>
        <w:szCs w:val="18"/>
      </w:rPr>
      <w:fldChar w:fldCharType="separate"/>
    </w:r>
    <w:r w:rsidRPr="00AA3DA9">
      <w:rPr>
        <w:sz w:val="18"/>
        <w:szCs w:val="18"/>
      </w:rPr>
      <w:t>2</w:t>
    </w:r>
    <w:r w:rsidRPr="00AA3DA9">
      <w:rPr>
        <w:sz w:val="18"/>
        <w:szCs w:val="18"/>
      </w:rPr>
      <w:fldChar w:fldCharType="end"/>
    </w:r>
  </w:p>
  <w:p w14:paraId="555E3473" w14:textId="77777777" w:rsidR="002A6FCA" w:rsidRDefault="002A6FCA"/>
  <w:p w14:paraId="751BD261" w14:textId="77777777" w:rsidR="00AA3DA9" w:rsidRDefault="00AA3DA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E6E7" w14:textId="77777777" w:rsidR="007F051E" w:rsidRDefault="007F05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C3B58" w14:textId="77777777" w:rsidR="0084310E" w:rsidRDefault="0084310E">
      <w:r>
        <w:separator/>
      </w:r>
    </w:p>
  </w:footnote>
  <w:footnote w:type="continuationSeparator" w:id="0">
    <w:p w14:paraId="58847929" w14:textId="77777777" w:rsidR="0084310E" w:rsidRDefault="0084310E">
      <w:r>
        <w:continuationSeparator/>
      </w:r>
    </w:p>
  </w:footnote>
  <w:footnote w:type="continuationNotice" w:id="1">
    <w:p w14:paraId="57C4DD56" w14:textId="77777777" w:rsidR="0084310E" w:rsidRDefault="008431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2E0C" w14:textId="77777777" w:rsidR="007F051E" w:rsidRDefault="007F05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DBFE" w14:textId="7ABB72B8" w:rsidR="007F051E" w:rsidRDefault="00EF7760">
    <w:pPr>
      <w:pStyle w:val="Nagwek"/>
    </w:pPr>
    <w:r>
      <w:rPr>
        <w:noProof/>
      </w:rPr>
      <w:drawing>
        <wp:inline distT="0" distB="0" distL="0" distR="0" wp14:anchorId="6BD329CC" wp14:editId="0B774C6C">
          <wp:extent cx="5760720" cy="731520"/>
          <wp:effectExtent l="0" t="0" r="0" b="0"/>
          <wp:docPr id="1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4FBA" w14:textId="77777777" w:rsidR="007F051E" w:rsidRDefault="007F05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2"/>
  </w:num>
  <w:num w:numId="14" w16cid:durableId="917516132">
    <w:abstractNumId w:val="17"/>
  </w:num>
  <w:num w:numId="15" w16cid:durableId="1180893524">
    <w:abstractNumId w:val="13"/>
  </w:num>
  <w:num w:numId="16" w16cid:durableId="1496801855">
    <w:abstractNumId w:val="14"/>
  </w:num>
  <w:num w:numId="17" w16cid:durableId="1904098026">
    <w:abstractNumId w:val="16"/>
  </w:num>
  <w:num w:numId="18" w16cid:durableId="1247614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16004"/>
    <w:rsid w:val="00032429"/>
    <w:rsid w:val="0004305D"/>
    <w:rsid w:val="0005120D"/>
    <w:rsid w:val="00056BE0"/>
    <w:rsid w:val="0006475E"/>
    <w:rsid w:val="000729E3"/>
    <w:rsid w:val="0007394F"/>
    <w:rsid w:val="00073CC4"/>
    <w:rsid w:val="000755B6"/>
    <w:rsid w:val="000811DA"/>
    <w:rsid w:val="0009492C"/>
    <w:rsid w:val="00097BD3"/>
    <w:rsid w:val="000A10E6"/>
    <w:rsid w:val="000B59FB"/>
    <w:rsid w:val="000D46D7"/>
    <w:rsid w:val="000D5989"/>
    <w:rsid w:val="000E0BA3"/>
    <w:rsid w:val="000E1578"/>
    <w:rsid w:val="000E3E7D"/>
    <w:rsid w:val="000F7CAC"/>
    <w:rsid w:val="001303CB"/>
    <w:rsid w:val="001360DA"/>
    <w:rsid w:val="00150748"/>
    <w:rsid w:val="00167E9A"/>
    <w:rsid w:val="0017317B"/>
    <w:rsid w:val="00181064"/>
    <w:rsid w:val="001861DD"/>
    <w:rsid w:val="00186850"/>
    <w:rsid w:val="0019530B"/>
    <w:rsid w:val="001A073A"/>
    <w:rsid w:val="001A0AD9"/>
    <w:rsid w:val="001A388C"/>
    <w:rsid w:val="001A5B3F"/>
    <w:rsid w:val="001B5FFD"/>
    <w:rsid w:val="001C2E4B"/>
    <w:rsid w:val="001C4EF7"/>
    <w:rsid w:val="001C6E57"/>
    <w:rsid w:val="001C750F"/>
    <w:rsid w:val="001E444C"/>
    <w:rsid w:val="001E7806"/>
    <w:rsid w:val="001F212C"/>
    <w:rsid w:val="001F387B"/>
    <w:rsid w:val="00205AA1"/>
    <w:rsid w:val="0021678F"/>
    <w:rsid w:val="00230871"/>
    <w:rsid w:val="00235856"/>
    <w:rsid w:val="00245522"/>
    <w:rsid w:val="0024717B"/>
    <w:rsid w:val="0026364C"/>
    <w:rsid w:val="00287114"/>
    <w:rsid w:val="00287264"/>
    <w:rsid w:val="0029049B"/>
    <w:rsid w:val="002A23DA"/>
    <w:rsid w:val="002A6FCA"/>
    <w:rsid w:val="002A74C0"/>
    <w:rsid w:val="002B5C22"/>
    <w:rsid w:val="002D003D"/>
    <w:rsid w:val="002D60D5"/>
    <w:rsid w:val="002D6462"/>
    <w:rsid w:val="002F24FB"/>
    <w:rsid w:val="002F5386"/>
    <w:rsid w:val="00305344"/>
    <w:rsid w:val="00310C8D"/>
    <w:rsid w:val="00311390"/>
    <w:rsid w:val="003222C3"/>
    <w:rsid w:val="003367C2"/>
    <w:rsid w:val="0034091A"/>
    <w:rsid w:val="0035587B"/>
    <w:rsid w:val="00357483"/>
    <w:rsid w:val="003634BE"/>
    <w:rsid w:val="00377F6B"/>
    <w:rsid w:val="003837BB"/>
    <w:rsid w:val="00383902"/>
    <w:rsid w:val="00384B9D"/>
    <w:rsid w:val="00386210"/>
    <w:rsid w:val="003874D0"/>
    <w:rsid w:val="00387869"/>
    <w:rsid w:val="003B5707"/>
    <w:rsid w:val="003B752F"/>
    <w:rsid w:val="003D3576"/>
    <w:rsid w:val="003D36F3"/>
    <w:rsid w:val="003E0817"/>
    <w:rsid w:val="003E4A11"/>
    <w:rsid w:val="003F1EC2"/>
    <w:rsid w:val="003F2C79"/>
    <w:rsid w:val="003F7D45"/>
    <w:rsid w:val="004019EF"/>
    <w:rsid w:val="00406E60"/>
    <w:rsid w:val="004137B4"/>
    <w:rsid w:val="00420B32"/>
    <w:rsid w:val="004250E6"/>
    <w:rsid w:val="0043477A"/>
    <w:rsid w:val="00435C69"/>
    <w:rsid w:val="004401A0"/>
    <w:rsid w:val="00445DD7"/>
    <w:rsid w:val="00457070"/>
    <w:rsid w:val="004618E7"/>
    <w:rsid w:val="00465DC8"/>
    <w:rsid w:val="00465EC4"/>
    <w:rsid w:val="0048455E"/>
    <w:rsid w:val="00492149"/>
    <w:rsid w:val="004A395E"/>
    <w:rsid w:val="004A4052"/>
    <w:rsid w:val="004A6F16"/>
    <w:rsid w:val="004B5D42"/>
    <w:rsid w:val="004C0474"/>
    <w:rsid w:val="004C0E2D"/>
    <w:rsid w:val="004D235C"/>
    <w:rsid w:val="004D2E14"/>
    <w:rsid w:val="004D40D9"/>
    <w:rsid w:val="004E3A90"/>
    <w:rsid w:val="004E4644"/>
    <w:rsid w:val="004F6BAE"/>
    <w:rsid w:val="005019D8"/>
    <w:rsid w:val="00506613"/>
    <w:rsid w:val="00506FA0"/>
    <w:rsid w:val="00511762"/>
    <w:rsid w:val="00517A12"/>
    <w:rsid w:val="00525C71"/>
    <w:rsid w:val="00526C13"/>
    <w:rsid w:val="00530A1E"/>
    <w:rsid w:val="0053162E"/>
    <w:rsid w:val="005405B7"/>
    <w:rsid w:val="00541038"/>
    <w:rsid w:val="00544C3E"/>
    <w:rsid w:val="00547796"/>
    <w:rsid w:val="00563B1F"/>
    <w:rsid w:val="00565980"/>
    <w:rsid w:val="005730FD"/>
    <w:rsid w:val="00574011"/>
    <w:rsid w:val="00576ADD"/>
    <w:rsid w:val="00576E75"/>
    <w:rsid w:val="00577A14"/>
    <w:rsid w:val="00585C8D"/>
    <w:rsid w:val="00587A96"/>
    <w:rsid w:val="0059041D"/>
    <w:rsid w:val="0059086D"/>
    <w:rsid w:val="00593D20"/>
    <w:rsid w:val="0059610E"/>
    <w:rsid w:val="005964E4"/>
    <w:rsid w:val="00597343"/>
    <w:rsid w:val="005A2432"/>
    <w:rsid w:val="005A5933"/>
    <w:rsid w:val="005B6F18"/>
    <w:rsid w:val="005C1C59"/>
    <w:rsid w:val="005C4EB7"/>
    <w:rsid w:val="005D0F92"/>
    <w:rsid w:val="005D2154"/>
    <w:rsid w:val="005D624F"/>
    <w:rsid w:val="005D7F69"/>
    <w:rsid w:val="005E0B12"/>
    <w:rsid w:val="005E0DCA"/>
    <w:rsid w:val="005E0E9C"/>
    <w:rsid w:val="005F0928"/>
    <w:rsid w:val="005F672A"/>
    <w:rsid w:val="005F7C3F"/>
    <w:rsid w:val="006021D2"/>
    <w:rsid w:val="0061252B"/>
    <w:rsid w:val="00623FE6"/>
    <w:rsid w:val="00626A38"/>
    <w:rsid w:val="006270A8"/>
    <w:rsid w:val="006350A5"/>
    <w:rsid w:val="006413FF"/>
    <w:rsid w:val="00642B6D"/>
    <w:rsid w:val="00651344"/>
    <w:rsid w:val="00651527"/>
    <w:rsid w:val="00655B64"/>
    <w:rsid w:val="00663C83"/>
    <w:rsid w:val="006767F9"/>
    <w:rsid w:val="00691350"/>
    <w:rsid w:val="00691AFC"/>
    <w:rsid w:val="00694F68"/>
    <w:rsid w:val="006A0406"/>
    <w:rsid w:val="006A098D"/>
    <w:rsid w:val="006A65EB"/>
    <w:rsid w:val="006B3D3E"/>
    <w:rsid w:val="006B7178"/>
    <w:rsid w:val="006B7E5B"/>
    <w:rsid w:val="006D6256"/>
    <w:rsid w:val="006E5675"/>
    <w:rsid w:val="006F13B3"/>
    <w:rsid w:val="006F29D6"/>
    <w:rsid w:val="00706BBE"/>
    <w:rsid w:val="00713D24"/>
    <w:rsid w:val="007164BA"/>
    <w:rsid w:val="00721001"/>
    <w:rsid w:val="007256B9"/>
    <w:rsid w:val="00727228"/>
    <w:rsid w:val="0073055F"/>
    <w:rsid w:val="00743112"/>
    <w:rsid w:val="00744782"/>
    <w:rsid w:val="007465BE"/>
    <w:rsid w:val="007472D0"/>
    <w:rsid w:val="007511B6"/>
    <w:rsid w:val="007550EE"/>
    <w:rsid w:val="00755227"/>
    <w:rsid w:val="007654DD"/>
    <w:rsid w:val="00766159"/>
    <w:rsid w:val="00766CFE"/>
    <w:rsid w:val="00780308"/>
    <w:rsid w:val="007A1FA2"/>
    <w:rsid w:val="007A73DE"/>
    <w:rsid w:val="007C499C"/>
    <w:rsid w:val="007C4CB8"/>
    <w:rsid w:val="007D50C0"/>
    <w:rsid w:val="007D7C7A"/>
    <w:rsid w:val="007F051E"/>
    <w:rsid w:val="007F7733"/>
    <w:rsid w:val="00810696"/>
    <w:rsid w:val="00826A29"/>
    <w:rsid w:val="00826AEE"/>
    <w:rsid w:val="008366B7"/>
    <w:rsid w:val="0084310E"/>
    <w:rsid w:val="0084693A"/>
    <w:rsid w:val="00846AF2"/>
    <w:rsid w:val="008508E5"/>
    <w:rsid w:val="00854712"/>
    <w:rsid w:val="008610A1"/>
    <w:rsid w:val="00877F49"/>
    <w:rsid w:val="008817B2"/>
    <w:rsid w:val="00881CC2"/>
    <w:rsid w:val="0088287D"/>
    <w:rsid w:val="008853A5"/>
    <w:rsid w:val="00895ACE"/>
    <w:rsid w:val="008A5270"/>
    <w:rsid w:val="008B071A"/>
    <w:rsid w:val="008B1E7E"/>
    <w:rsid w:val="008B3BD5"/>
    <w:rsid w:val="008B6258"/>
    <w:rsid w:val="008C2B02"/>
    <w:rsid w:val="008C7BDD"/>
    <w:rsid w:val="008D3505"/>
    <w:rsid w:val="008D3568"/>
    <w:rsid w:val="008D5F70"/>
    <w:rsid w:val="008E18C1"/>
    <w:rsid w:val="008E5198"/>
    <w:rsid w:val="008F4F29"/>
    <w:rsid w:val="009026ED"/>
    <w:rsid w:val="009050A9"/>
    <w:rsid w:val="00906FEF"/>
    <w:rsid w:val="00927E56"/>
    <w:rsid w:val="009579B1"/>
    <w:rsid w:val="00964866"/>
    <w:rsid w:val="009674E3"/>
    <w:rsid w:val="009709C0"/>
    <w:rsid w:val="00974E0E"/>
    <w:rsid w:val="00976691"/>
    <w:rsid w:val="0099016D"/>
    <w:rsid w:val="00992041"/>
    <w:rsid w:val="00992BF1"/>
    <w:rsid w:val="00993864"/>
    <w:rsid w:val="0099389B"/>
    <w:rsid w:val="00996A80"/>
    <w:rsid w:val="009A4873"/>
    <w:rsid w:val="009A5663"/>
    <w:rsid w:val="009B2E53"/>
    <w:rsid w:val="009C1682"/>
    <w:rsid w:val="009E1C36"/>
    <w:rsid w:val="009E4ED8"/>
    <w:rsid w:val="009F2B52"/>
    <w:rsid w:val="009F3B62"/>
    <w:rsid w:val="009F74FB"/>
    <w:rsid w:val="00A1302B"/>
    <w:rsid w:val="00A16FB7"/>
    <w:rsid w:val="00A208D3"/>
    <w:rsid w:val="00A454DF"/>
    <w:rsid w:val="00A5439F"/>
    <w:rsid w:val="00A54831"/>
    <w:rsid w:val="00A5774E"/>
    <w:rsid w:val="00A62085"/>
    <w:rsid w:val="00A64594"/>
    <w:rsid w:val="00A74531"/>
    <w:rsid w:val="00A75793"/>
    <w:rsid w:val="00A813C8"/>
    <w:rsid w:val="00A815E3"/>
    <w:rsid w:val="00AA35DD"/>
    <w:rsid w:val="00AA3DA9"/>
    <w:rsid w:val="00AA62DC"/>
    <w:rsid w:val="00AC6E9C"/>
    <w:rsid w:val="00AD523A"/>
    <w:rsid w:val="00AD5BCC"/>
    <w:rsid w:val="00AD5E23"/>
    <w:rsid w:val="00AD6AA7"/>
    <w:rsid w:val="00AE2306"/>
    <w:rsid w:val="00AE4C72"/>
    <w:rsid w:val="00B129F6"/>
    <w:rsid w:val="00B13125"/>
    <w:rsid w:val="00B21926"/>
    <w:rsid w:val="00B21A3B"/>
    <w:rsid w:val="00B30192"/>
    <w:rsid w:val="00B40D99"/>
    <w:rsid w:val="00B44C15"/>
    <w:rsid w:val="00B47F56"/>
    <w:rsid w:val="00B54ADE"/>
    <w:rsid w:val="00B55A16"/>
    <w:rsid w:val="00B62C61"/>
    <w:rsid w:val="00B73FE9"/>
    <w:rsid w:val="00B851E1"/>
    <w:rsid w:val="00B8770E"/>
    <w:rsid w:val="00B918AC"/>
    <w:rsid w:val="00B97CD1"/>
    <w:rsid w:val="00BA17BE"/>
    <w:rsid w:val="00BA2367"/>
    <w:rsid w:val="00BA2BC3"/>
    <w:rsid w:val="00BB32AA"/>
    <w:rsid w:val="00BC531E"/>
    <w:rsid w:val="00BE2BC9"/>
    <w:rsid w:val="00BE2DF1"/>
    <w:rsid w:val="00BE77F7"/>
    <w:rsid w:val="00BF7FF3"/>
    <w:rsid w:val="00C038FB"/>
    <w:rsid w:val="00C10378"/>
    <w:rsid w:val="00C141E9"/>
    <w:rsid w:val="00C15B8B"/>
    <w:rsid w:val="00C20860"/>
    <w:rsid w:val="00C20B6F"/>
    <w:rsid w:val="00C2466B"/>
    <w:rsid w:val="00C326B0"/>
    <w:rsid w:val="00C5475B"/>
    <w:rsid w:val="00C54841"/>
    <w:rsid w:val="00C65CD0"/>
    <w:rsid w:val="00C81C97"/>
    <w:rsid w:val="00C856C1"/>
    <w:rsid w:val="00C94BE6"/>
    <w:rsid w:val="00C9636E"/>
    <w:rsid w:val="00CA774C"/>
    <w:rsid w:val="00CB163B"/>
    <w:rsid w:val="00CB1F92"/>
    <w:rsid w:val="00CD6DE5"/>
    <w:rsid w:val="00CD7505"/>
    <w:rsid w:val="00CE32DA"/>
    <w:rsid w:val="00CF215D"/>
    <w:rsid w:val="00CF30A7"/>
    <w:rsid w:val="00D02299"/>
    <w:rsid w:val="00D10883"/>
    <w:rsid w:val="00D11392"/>
    <w:rsid w:val="00D22F8A"/>
    <w:rsid w:val="00D27798"/>
    <w:rsid w:val="00D43426"/>
    <w:rsid w:val="00D4351D"/>
    <w:rsid w:val="00D45791"/>
    <w:rsid w:val="00D50B74"/>
    <w:rsid w:val="00D51C4F"/>
    <w:rsid w:val="00D55307"/>
    <w:rsid w:val="00D63F65"/>
    <w:rsid w:val="00D700CC"/>
    <w:rsid w:val="00D867DF"/>
    <w:rsid w:val="00D87E48"/>
    <w:rsid w:val="00D90A55"/>
    <w:rsid w:val="00D937C1"/>
    <w:rsid w:val="00D973FA"/>
    <w:rsid w:val="00DA351F"/>
    <w:rsid w:val="00DA4EA8"/>
    <w:rsid w:val="00DB2990"/>
    <w:rsid w:val="00DB74B4"/>
    <w:rsid w:val="00DC36A2"/>
    <w:rsid w:val="00DD17D0"/>
    <w:rsid w:val="00DD1CC5"/>
    <w:rsid w:val="00DE06D6"/>
    <w:rsid w:val="00DE2D38"/>
    <w:rsid w:val="00DE2E29"/>
    <w:rsid w:val="00DF36BE"/>
    <w:rsid w:val="00E15589"/>
    <w:rsid w:val="00E204B8"/>
    <w:rsid w:val="00E25AC2"/>
    <w:rsid w:val="00E26E06"/>
    <w:rsid w:val="00E272B5"/>
    <w:rsid w:val="00E279F4"/>
    <w:rsid w:val="00E44D61"/>
    <w:rsid w:val="00E75E6D"/>
    <w:rsid w:val="00E77B2B"/>
    <w:rsid w:val="00E82D4A"/>
    <w:rsid w:val="00E867BF"/>
    <w:rsid w:val="00E91EFF"/>
    <w:rsid w:val="00EA0239"/>
    <w:rsid w:val="00EA49C1"/>
    <w:rsid w:val="00EB12C8"/>
    <w:rsid w:val="00EB69FA"/>
    <w:rsid w:val="00EC19CE"/>
    <w:rsid w:val="00EC3A35"/>
    <w:rsid w:val="00EC52F8"/>
    <w:rsid w:val="00ED1A3D"/>
    <w:rsid w:val="00EF711B"/>
    <w:rsid w:val="00EF7760"/>
    <w:rsid w:val="00F0753D"/>
    <w:rsid w:val="00F145C9"/>
    <w:rsid w:val="00F2037F"/>
    <w:rsid w:val="00F23FB3"/>
    <w:rsid w:val="00F34897"/>
    <w:rsid w:val="00F3679D"/>
    <w:rsid w:val="00F40CF1"/>
    <w:rsid w:val="00F66EE1"/>
    <w:rsid w:val="00F70994"/>
    <w:rsid w:val="00F76BCA"/>
    <w:rsid w:val="00F8056F"/>
    <w:rsid w:val="00F91481"/>
    <w:rsid w:val="00FA518B"/>
    <w:rsid w:val="00FA63E6"/>
    <w:rsid w:val="00FC4859"/>
    <w:rsid w:val="00FC5CEF"/>
    <w:rsid w:val="00FD76AB"/>
    <w:rsid w:val="00FE1050"/>
    <w:rsid w:val="00FE4A4E"/>
    <w:rsid w:val="00FE51C5"/>
    <w:rsid w:val="00FE6392"/>
    <w:rsid w:val="00FF36DC"/>
    <w:rsid w:val="00FF7B98"/>
    <w:rsid w:val="055F36CC"/>
    <w:rsid w:val="2406FBAB"/>
    <w:rsid w:val="60A5DD6B"/>
    <w:rsid w:val="6CE8E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A0082BBE-2C36-473E-AA52-493EDE7E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483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Poprawka">
    <w:name w:val="Revision"/>
    <w:hidden/>
    <w:uiPriority w:val="99"/>
    <w:semiHidden/>
    <w:rsid w:val="00895ACE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501efdff8793a14e66d636bb708f42cf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9d520eb5d26c28c1b7c92f85a14a3b66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BDB8DDB9-A027-4D29-A7E2-88E1C4DF5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3673</Characters>
  <Application>Microsoft Office Word</Application>
  <DocSecurity>0</DocSecurity>
  <Lines>104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dc:description/>
  <cp:lastModifiedBy>Magdalena Buglewicz</cp:lastModifiedBy>
  <cp:revision>2</cp:revision>
  <cp:lastPrinted>2026-02-18T07:34:00Z</cp:lastPrinted>
  <dcterms:created xsi:type="dcterms:W3CDTF">2026-03-11T14:07:00Z</dcterms:created>
  <dcterms:modified xsi:type="dcterms:W3CDTF">2026-03-11T14:07:00Z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